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6CC3FAA1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 xml:space="preserve">PREGÃO </w:t>
      </w:r>
      <w:r w:rsidRPr="00806794">
        <w:rPr>
          <w:rFonts w:ascii="Arial" w:hAnsi="Arial" w:cs="Arial"/>
          <w:b/>
          <w:bCs/>
        </w:rPr>
        <w:t xml:space="preserve">ELETRÔNICO Nº </w:t>
      </w:r>
      <w:r w:rsidR="00806794" w:rsidRPr="00806794">
        <w:rPr>
          <w:rFonts w:ascii="Arial" w:hAnsi="Arial" w:cs="Arial"/>
          <w:b/>
          <w:bCs/>
        </w:rPr>
        <w:t>90.106/2024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2BC9E714" w:rsidR="008D0D8E" w:rsidRPr="005C1816" w:rsidRDefault="008D0D8E" w:rsidP="008828A9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806794">
        <w:rPr>
          <w:rFonts w:ascii="Arial" w:hAnsi="Arial" w:cs="Arial"/>
          <w:w w:val="115"/>
          <w:lang w:val="pt-BR"/>
        </w:rPr>
        <w:t>90.106/2024,</w:t>
      </w:r>
      <w:r w:rsidRPr="005C1816">
        <w:rPr>
          <w:rFonts w:ascii="Arial" w:hAnsi="Arial" w:cs="Arial"/>
          <w:color w:val="FF0000"/>
          <w:w w:val="115"/>
          <w:lang w:val="pt-BR"/>
        </w:rPr>
        <w:t xml:space="preserve">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806794">
        <w:rPr>
          <w:rFonts w:ascii="Arial" w:hAnsi="Arial" w:cs="Arial"/>
          <w:w w:val="115"/>
          <w:lang w:val="pt-BR"/>
        </w:rPr>
        <w:t>15.431/2024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70127409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806794" w:rsidRPr="00806794">
        <w:rPr>
          <w:rFonts w:ascii="Arial" w:eastAsia="Azo Sans Lt" w:hAnsi="Arial" w:cs="Arial"/>
          <w:b/>
          <w:bCs/>
          <w:lang w:val="pt-BR"/>
        </w:rPr>
        <w:t>REGISTRO DE PREÇOS para futura e eventual CONTRATAÇÃO de empresa especializada para o fornecimento de Cimento Asfáltico de Petróleo (CAP) 50-70, para atender as necessidades da Secretaria Municipal de Obras</w:t>
      </w:r>
      <w:r w:rsidR="00806794">
        <w:rPr>
          <w:rFonts w:ascii="Verdana" w:hAnsi="Verdana" w:cs="Calibri"/>
          <w:color w:val="000000"/>
          <w:sz w:val="18"/>
          <w:szCs w:val="18"/>
        </w:rPr>
        <w:t xml:space="preserve">, </w:t>
      </w:r>
      <w:r w:rsidR="00806794" w:rsidRPr="006B5313">
        <w:rPr>
          <w:rFonts w:ascii="Azo Sans Lt" w:hAnsi="Azo Sans Lt" w:cstheme="minorHAnsi"/>
          <w:bCs/>
          <w:szCs w:val="24"/>
        </w:rPr>
        <w:t xml:space="preserve">pelo </w:t>
      </w:r>
      <w:r w:rsidR="00806794" w:rsidRPr="00806794">
        <w:rPr>
          <w:rFonts w:ascii="Arial" w:eastAsia="Azo Sans Lt" w:hAnsi="Arial" w:cs="Arial"/>
          <w:lang w:val="pt-BR"/>
        </w:rPr>
        <w:t>período de 01 (um) ano</w:t>
      </w:r>
      <w:r w:rsidR="00967610">
        <w:rPr>
          <w:rFonts w:ascii="Arial" w:eastAsia="Azo Sans Lt" w:hAnsi="Arial" w:cs="Arial"/>
          <w:lang w:val="pt-BR"/>
        </w:rPr>
        <w:t xml:space="preserve">, conforme </w:t>
      </w:r>
      <w:r w:rsidRPr="005C1816">
        <w:rPr>
          <w:rFonts w:ascii="Arial" w:eastAsia="Azo Sans Lt" w:hAnsi="Arial" w:cs="Arial"/>
          <w:lang w:val="pt-BR"/>
        </w:rPr>
        <w:t>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D21DA2">
        <w:rPr>
          <w:rFonts w:ascii="Arial" w:eastAsia="Azo Sans Lt" w:hAnsi="Arial" w:cs="Arial"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806794">
        <w:rPr>
          <w:rFonts w:ascii="Arial" w:eastAsia="Azo Sans Lt" w:hAnsi="Arial" w:cs="Arial"/>
          <w:lang w:val="pt-BR"/>
        </w:rPr>
        <w:t>90.106/2024,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0EFA6B91" w:rsidR="000165E7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p w14:paraId="37FD5B8A" w14:textId="77777777" w:rsidR="00806794" w:rsidRPr="005C1816" w:rsidRDefault="00806794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lastRenderedPageBreak/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260AAC18" w14:textId="129015FF" w:rsidR="00587920" w:rsidRPr="00806794" w:rsidRDefault="00587920" w:rsidP="0080679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Gill Sans MT" w:hAnsi="Arial" w:cs="Arial"/>
          <w:b/>
          <w:bCs/>
          <w:spacing w:val="-3"/>
        </w:rPr>
      </w:pPr>
      <w:r w:rsidRPr="00806794">
        <w:rPr>
          <w:rFonts w:ascii="Arial" w:eastAsia="Azo Sans Lt" w:hAnsi="Arial" w:cs="Arial"/>
          <w:lang w:val="pt-BR"/>
        </w:rPr>
        <w:t xml:space="preserve">O órgão gerenciador será </w:t>
      </w:r>
      <w:r w:rsidR="00806794" w:rsidRPr="00806794">
        <w:rPr>
          <w:rFonts w:ascii="Arial" w:eastAsia="Azo Sans Lt" w:hAnsi="Arial" w:cs="Arial"/>
          <w:lang w:val="pt-BR"/>
        </w:rPr>
        <w:t>a Secretaria Municipal de Obras.</w:t>
      </w:r>
    </w:p>
    <w:p w14:paraId="3CA89C7F" w14:textId="77777777" w:rsidR="00806794" w:rsidRPr="005C1816" w:rsidRDefault="00806794" w:rsidP="00806794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Gill Sans MT" w:hAnsi="Arial" w:cs="Arial"/>
          <w:b/>
          <w:bCs/>
          <w:spacing w:val="-3"/>
        </w:rPr>
      </w:pP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806794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806794">
        <w:rPr>
          <w:rFonts w:ascii="Arial" w:eastAsia="Azo Sans Lt" w:hAnsi="Arial" w:cs="Arial"/>
          <w:lang w:val="pt-BR"/>
        </w:rPr>
        <w:t xml:space="preserve">- </w:t>
      </w:r>
      <w:r w:rsidR="00A855CA" w:rsidRPr="00806794">
        <w:rPr>
          <w:rFonts w:ascii="Arial" w:eastAsia="Azo Sans Lt" w:hAnsi="Arial" w:cs="Arial"/>
          <w:lang w:val="pt-BR"/>
        </w:rPr>
        <w:t>A validade da Ata de Registro de Preços será de 1 (um) ano, contado a partir do primeiro dia útil subsequente à data de divulgação do seu extrato no Diário Oficial Eletrônico do Município de Nova Friburgo, 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64114B93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0" w:name="cadastro_reserva"/>
      <w:bookmarkEnd w:id="0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70934B4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8828A9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5931B5A8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="0038171A">
        <w:rPr>
          <w:sz w:val="22"/>
          <w:szCs w:val="22"/>
        </w:rPr>
        <w:t>5.4.2.2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1" w:name="habilitacao_reserva"/>
      <w:bookmarkEnd w:id="1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2" w:name="recusa_dos_que_baixaram_preco"/>
      <w:bookmarkEnd w:id="2"/>
    </w:p>
    <w:p w14:paraId="38C726F7" w14:textId="46289326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8828A9">
        <w:rPr>
          <w:sz w:val="22"/>
          <w:szCs w:val="22"/>
        </w:rPr>
        <w:t>4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Os preços registrados poderão ser alterados ou atualizados em decorrência de eventual redução dos preços praticados no mercado ou de fato que eleve o custo dos </w:t>
      </w:r>
      <w:r w:rsidRPr="005C1816">
        <w:rPr>
          <w:rFonts w:ascii="Arial" w:eastAsia="Azo Sans Lt" w:hAnsi="Arial" w:cs="Arial"/>
          <w:lang w:val="pt-BR"/>
        </w:rPr>
        <w:lastRenderedPageBreak/>
        <w:t>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</w:t>
      </w:r>
      <w:r w:rsidR="003E2121" w:rsidRPr="005C1816">
        <w:rPr>
          <w:rFonts w:ascii="Arial" w:eastAsia="Azo Sans Lt" w:hAnsi="Arial" w:cs="Arial"/>
          <w:b/>
          <w:bCs/>
          <w:u w:val="single"/>
        </w:rPr>
        <w:lastRenderedPageBreak/>
        <w:t xml:space="preserve">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3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4" w:name="gerenciador_estimador_é_partic_em_remane"/>
      <w:bookmarkEnd w:id="4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3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O cancelamento do registro nas hipóteses </w:t>
      </w:r>
      <w:r w:rsidRPr="00806794">
        <w:rPr>
          <w:rFonts w:ascii="Arial" w:eastAsia="Azo Sans Lt" w:hAnsi="Arial" w:cs="Arial"/>
          <w:lang w:val="pt-BR"/>
        </w:rPr>
        <w:t xml:space="preserve">previstas no subitem </w:t>
      </w:r>
      <w:r w:rsidR="00DB07C9" w:rsidRPr="00806794">
        <w:rPr>
          <w:rFonts w:ascii="Arial" w:eastAsia="Azo Sans Lt" w:hAnsi="Arial" w:cs="Arial"/>
          <w:lang w:val="pt-BR"/>
        </w:rPr>
        <w:t>8</w:t>
      </w:r>
      <w:r w:rsidRPr="00806794">
        <w:rPr>
          <w:rFonts w:ascii="Arial" w:eastAsia="Azo Sans Lt" w:hAnsi="Arial" w:cs="Arial"/>
          <w:lang w:val="pt-BR"/>
        </w:rPr>
        <w:t xml:space="preserve">.1 será formalizado por despacho do órgão ou da entidade gerenciadora, garantidos </w:t>
      </w:r>
      <w:r w:rsidRPr="005C1816">
        <w:rPr>
          <w:rFonts w:ascii="Arial" w:eastAsia="Azo Sans Lt" w:hAnsi="Arial" w:cs="Arial"/>
          <w:lang w:val="pt-BR"/>
        </w:rPr>
        <w:t>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cancelamento do registro do fornecedor, o órgão ou a entidade gerenciadora poderá convocar os licitantes que compõem o cadastro 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806794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806794">
        <w:rPr>
          <w:rFonts w:ascii="Arial" w:eastAsia="Azo Sans Lt" w:hAnsi="Arial" w:cs="Arial"/>
          <w:lang w:val="pt-BR"/>
        </w:rPr>
        <w:lastRenderedPageBreak/>
        <w:t>- a pedido do fornecedor, decorrente de caso fortuito ou força maior; ou</w:t>
      </w:r>
    </w:p>
    <w:p w14:paraId="5EF76F75" w14:textId="2C721357" w:rsidR="00E71A1D" w:rsidRPr="00806794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806794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806794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806794">
        <w:rPr>
          <w:rFonts w:ascii="Arial" w:eastAsia="Azo Sans Lt" w:hAnsi="Arial" w:cs="Arial"/>
          <w:lang w:val="pt-BR"/>
        </w:rPr>
        <w:t>A</w:t>
      </w:r>
      <w:r w:rsidR="00A64CAD" w:rsidRPr="00806794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</w:t>
      </w:r>
      <w:r w:rsidR="00A64CAD" w:rsidRPr="005C1816">
        <w:rPr>
          <w:rFonts w:ascii="Arial" w:eastAsia="Azo Sans Lt" w:hAnsi="Arial" w:cs="Arial"/>
          <w:lang w:val="pt-BR"/>
        </w:rPr>
        <w:t>, pela ocorrência de fato superveniente 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5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66E68A8E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6862FB84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3E55C7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28A62398" w14:textId="59347799" w:rsidR="0009398B" w:rsidRPr="005C1816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>vias de igual teor, que, depois de lida e achada em ordem, vai assinada pelas partes</w:t>
      </w:r>
      <w:r w:rsidR="00806794">
        <w:rPr>
          <w:rFonts w:ascii="Arial" w:hAnsi="Arial" w:cs="Arial"/>
          <w:i/>
          <w:iCs/>
          <w:color w:val="FF0000"/>
          <w:w w:val="110"/>
        </w:rPr>
        <w:t>.</w:t>
      </w:r>
    </w:p>
    <w:p w14:paraId="35AFCA8F" w14:textId="78BF8F30" w:rsidR="00F261DA" w:rsidRDefault="00F261DA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67E51068" w14:textId="77777777" w:rsidR="00806794" w:rsidRPr="005C1816" w:rsidRDefault="00806794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0573E7C3" w14:textId="77777777" w:rsidR="00806794" w:rsidRDefault="00806794" w:rsidP="00806794">
      <w:pPr>
        <w:spacing w:line="360" w:lineRule="auto"/>
        <w:rPr>
          <w:rFonts w:ascii="Azo Sans Lt" w:hAnsi="Azo Sans Lt"/>
        </w:rPr>
      </w:pPr>
    </w:p>
    <w:p w14:paraId="4A8EDF2F" w14:textId="77777777" w:rsidR="00806794" w:rsidRPr="009A0C13" w:rsidRDefault="00806794" w:rsidP="00806794">
      <w:pPr>
        <w:spacing w:line="360" w:lineRule="auto"/>
        <w:jc w:val="center"/>
        <w:rPr>
          <w:rFonts w:ascii="Verdana" w:hAnsi="Verdana" w:cs="Arial"/>
          <w:sz w:val="18"/>
          <w:szCs w:val="18"/>
        </w:rPr>
      </w:pPr>
      <w:r w:rsidRPr="009A0C13">
        <w:rPr>
          <w:rFonts w:ascii="Verdana" w:hAnsi="Verdana" w:cs="Arial"/>
          <w:sz w:val="18"/>
          <w:szCs w:val="18"/>
        </w:rPr>
        <w:t>_____________________________________</w:t>
      </w:r>
    </w:p>
    <w:p w14:paraId="6614E284" w14:textId="77777777" w:rsidR="00806794" w:rsidRPr="00084881" w:rsidRDefault="00806794" w:rsidP="00806794">
      <w:pPr>
        <w:spacing w:line="360" w:lineRule="auto"/>
        <w:jc w:val="center"/>
        <w:rPr>
          <w:rFonts w:ascii="Azo Sans Md" w:hAnsi="Azo Sans Md"/>
        </w:rPr>
      </w:pPr>
      <w:r w:rsidRPr="00084881">
        <w:rPr>
          <w:rFonts w:ascii="Azo Sans Md" w:hAnsi="Azo Sans Md"/>
        </w:rPr>
        <w:t>Bernardo Coelho Verly</w:t>
      </w:r>
    </w:p>
    <w:p w14:paraId="4A42D6FE" w14:textId="77777777" w:rsidR="00806794" w:rsidRPr="00084881" w:rsidRDefault="00806794" w:rsidP="00806794">
      <w:pPr>
        <w:spacing w:line="360" w:lineRule="auto"/>
        <w:jc w:val="center"/>
        <w:rPr>
          <w:rFonts w:ascii="Azo Sans Lt" w:hAnsi="Azo Sans Lt"/>
        </w:rPr>
      </w:pPr>
      <w:r w:rsidRPr="00084881">
        <w:rPr>
          <w:rFonts w:ascii="Azo Sans Lt" w:hAnsi="Azo Sans Lt"/>
        </w:rPr>
        <w:t>Secretário Municipal de Obras</w:t>
      </w:r>
    </w:p>
    <w:p w14:paraId="013E9D7A" w14:textId="77777777" w:rsidR="00806794" w:rsidRPr="00084881" w:rsidRDefault="00806794" w:rsidP="00806794">
      <w:pPr>
        <w:spacing w:line="360" w:lineRule="auto"/>
        <w:jc w:val="center"/>
        <w:rPr>
          <w:rFonts w:ascii="Azo Sans Lt" w:hAnsi="Azo Sans Lt"/>
        </w:rPr>
      </w:pPr>
      <w:r w:rsidRPr="00084881">
        <w:rPr>
          <w:rFonts w:ascii="Azo Sans Lt" w:hAnsi="Azo Sans Lt"/>
        </w:rPr>
        <w:t>Matrícula 62.009</w:t>
      </w:r>
    </w:p>
    <w:p w14:paraId="5A2C0492" w14:textId="77777777" w:rsidR="00806794" w:rsidRPr="00DF7480" w:rsidRDefault="00806794" w:rsidP="00806794">
      <w:pPr>
        <w:suppressAutoHyphens/>
        <w:spacing w:line="360" w:lineRule="auto"/>
        <w:ind w:left="41"/>
        <w:jc w:val="center"/>
        <w:rPr>
          <w:sz w:val="20"/>
        </w:rPr>
      </w:pPr>
    </w:p>
    <w:p w14:paraId="43B385A3" w14:textId="59B35C3E" w:rsidR="00F261DA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50E69708" w14:textId="77777777" w:rsidR="00806794" w:rsidRPr="005C1816" w:rsidRDefault="00806794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2EC084C4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7777777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6794C66D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393CE5F3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04E5F29" w14:textId="09A59777" w:rsidR="00806794" w:rsidRDefault="0080679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0B0758A" w14:textId="7C9A09A5" w:rsidR="00806794" w:rsidRDefault="0080679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C70E8F7" w14:textId="52A62678" w:rsidR="00806794" w:rsidRDefault="0080679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B1EA229" w14:textId="713FCD31" w:rsidR="00806794" w:rsidRDefault="0080679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7AFC9E3" w14:textId="6DE0D152" w:rsidR="00806794" w:rsidRDefault="0080679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64CB180B" w14:textId="5E665581" w:rsidR="00806794" w:rsidRDefault="0080679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16EB2B34" w14:textId="56E52E99" w:rsidR="00806794" w:rsidRDefault="0080679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1399314" w14:textId="08CC2489" w:rsidR="00806794" w:rsidRDefault="0080679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1AA24D13" w14:textId="77777777" w:rsidR="00806794" w:rsidRPr="005C1816" w:rsidRDefault="0080679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DF0E207" w14:textId="7D1C197B" w:rsidR="00FB4A47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5F73994F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70CD4982" w14:textId="0E89E9F4" w:rsidR="00806794" w:rsidRDefault="00806794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5BE0F481" w14:textId="77777777" w:rsidR="00806794" w:rsidRDefault="00806794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4FA97D1C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77777777" w:rsidR="005C1816" w:rsidRP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C8D2E09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806794">
      <w:headerReference w:type="default" r:id="rId10"/>
      <w:footerReference w:type="default" r:id="rId11"/>
      <w:pgSz w:w="11910" w:h="16850"/>
      <w:pgMar w:top="1418" w:right="1134" w:bottom="1418" w:left="1134" w:header="142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CB59C6" w14:textId="77777777" w:rsidR="00D84907" w:rsidRDefault="00D84907">
      <w:r>
        <w:separator/>
      </w:r>
    </w:p>
  </w:endnote>
  <w:endnote w:type="continuationSeparator" w:id="0">
    <w:p w14:paraId="320577B5" w14:textId="77777777" w:rsidR="00D84907" w:rsidRDefault="00D849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Segoe Print"/>
    <w:charset w:val="00"/>
    <w:family w:val="swiss"/>
    <w:pitch w:val="variable"/>
    <w:sig w:usb0="800000AF" w:usb1="1000204A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29D11859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e-mail</w:t>
    </w:r>
    <w:r w:rsidRPr="00C3554C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: </w:t>
    </w:r>
    <w:hyperlink r:id="rId1" w:history="1">
      <w:r w:rsidR="00C3554C" w:rsidRPr="00C3554C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licitacaopmnf@gmail.com</w:t>
      </w:r>
    </w:hyperlink>
    <w:r w:rsidR="00C3554C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</w:t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– Telefone: (22) </w:t>
    </w:r>
    <w:r w:rsidR="00806794">
      <w:rPr>
        <w:rFonts w:ascii="Azo Sans Lt" w:hAnsi="Azo Sans Lt"/>
        <w:b/>
        <w:bCs/>
        <w:color w:val="000000"/>
        <w:sz w:val="16"/>
        <w:szCs w:val="16"/>
        <w:lang w:val="pt-BR"/>
      </w:rPr>
      <w:t>2525-9100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A2CFB5" w14:textId="77777777" w:rsidR="00D84907" w:rsidRDefault="00D84907">
      <w:r>
        <w:separator/>
      </w:r>
    </w:p>
  </w:footnote>
  <w:footnote w:type="continuationSeparator" w:id="0">
    <w:p w14:paraId="5B1E2B31" w14:textId="77777777" w:rsidR="00D84907" w:rsidRDefault="00D849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6" w:name="_Hlk168478269"/>
  <w:bookmarkStart w:id="7" w:name="_Hlk168478270"/>
  <w:p w14:paraId="16447E97" w14:textId="4777382F" w:rsidR="00294B42" w:rsidRPr="00806794" w:rsidRDefault="00806794" w:rsidP="00806794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9F04723" wp14:editId="2F1D81D5">
              <wp:simplePos x="0" y="0"/>
              <wp:positionH relativeFrom="column">
                <wp:posOffset>4073226</wp:posOffset>
              </wp:positionH>
              <wp:positionV relativeFrom="paragraph">
                <wp:posOffset>134824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8EA987A" w14:textId="77777777" w:rsidR="00806794" w:rsidRDefault="00806794" w:rsidP="0080679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15.431/2024</w:t>
                          </w:r>
                        </w:p>
                        <w:p w14:paraId="2AE842C9" w14:textId="77777777" w:rsidR="00806794" w:rsidRDefault="00806794" w:rsidP="00806794">
                          <w:pPr>
                            <w:pStyle w:val="SemEspaamento"/>
                          </w:pPr>
                        </w:p>
                        <w:p w14:paraId="2B56D0EB" w14:textId="77777777" w:rsidR="00806794" w:rsidRDefault="00806794" w:rsidP="0080679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9F04723" id="Retângulo 4" o:spid="_x0000_s1026" style="position:absolute;left:0;text-align:left;margin-left:320.75pt;margin-top:10.6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" strokeweight=".26mm">
              <v:stroke joinstyle="round"/>
              <v:path arrowok="t"/>
              <v:textbox>
                <w:txbxContent>
                  <w:p w14:paraId="08EA987A" w14:textId="77777777" w:rsidR="00806794" w:rsidRDefault="00806794" w:rsidP="0080679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15.431/2024</w:t>
                    </w:r>
                  </w:p>
                  <w:p w14:paraId="2AE842C9" w14:textId="77777777" w:rsidR="00806794" w:rsidRDefault="00806794" w:rsidP="00806794">
                    <w:pPr>
                      <w:pStyle w:val="SemEspaamento"/>
                    </w:pPr>
                  </w:p>
                  <w:p w14:paraId="2B56D0EB" w14:textId="77777777" w:rsidR="00806794" w:rsidRDefault="00806794" w:rsidP="0080679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2CE9FE27" wp14:editId="27C7F610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6"/>
    <w:bookmarkEnd w:id="7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6106B1BC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b w:val="0"/>
        <w:bCs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7D09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10A6E"/>
    <w:rsid w:val="0021178D"/>
    <w:rsid w:val="00220CFF"/>
    <w:rsid w:val="00222878"/>
    <w:rsid w:val="00227ABE"/>
    <w:rsid w:val="00231572"/>
    <w:rsid w:val="002522C0"/>
    <w:rsid w:val="00254AEC"/>
    <w:rsid w:val="002646B1"/>
    <w:rsid w:val="00283785"/>
    <w:rsid w:val="0029067C"/>
    <w:rsid w:val="00294B42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63DBE"/>
    <w:rsid w:val="00371824"/>
    <w:rsid w:val="0038171A"/>
    <w:rsid w:val="003A7FCD"/>
    <w:rsid w:val="003B07D1"/>
    <w:rsid w:val="003C1E80"/>
    <w:rsid w:val="003C37D5"/>
    <w:rsid w:val="003C6CAA"/>
    <w:rsid w:val="003D7933"/>
    <w:rsid w:val="003E2121"/>
    <w:rsid w:val="003E55C7"/>
    <w:rsid w:val="003E74E9"/>
    <w:rsid w:val="004025E1"/>
    <w:rsid w:val="004106B7"/>
    <w:rsid w:val="0042462B"/>
    <w:rsid w:val="00427D40"/>
    <w:rsid w:val="00456053"/>
    <w:rsid w:val="004778B7"/>
    <w:rsid w:val="00477DBE"/>
    <w:rsid w:val="00486A12"/>
    <w:rsid w:val="004A60DF"/>
    <w:rsid w:val="004A66AF"/>
    <w:rsid w:val="004D27CF"/>
    <w:rsid w:val="004F088D"/>
    <w:rsid w:val="004F2152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30275"/>
    <w:rsid w:val="00731C95"/>
    <w:rsid w:val="00762010"/>
    <w:rsid w:val="0078214C"/>
    <w:rsid w:val="007C2435"/>
    <w:rsid w:val="007E4FE8"/>
    <w:rsid w:val="007F0013"/>
    <w:rsid w:val="007F0CEA"/>
    <w:rsid w:val="007F6128"/>
    <w:rsid w:val="0080423D"/>
    <w:rsid w:val="00806794"/>
    <w:rsid w:val="00811BF4"/>
    <w:rsid w:val="00820644"/>
    <w:rsid w:val="00833D90"/>
    <w:rsid w:val="00867CD9"/>
    <w:rsid w:val="00880C5C"/>
    <w:rsid w:val="008828A9"/>
    <w:rsid w:val="00896E85"/>
    <w:rsid w:val="008D0D8E"/>
    <w:rsid w:val="008D1550"/>
    <w:rsid w:val="008D4A7E"/>
    <w:rsid w:val="008F2EA3"/>
    <w:rsid w:val="00902140"/>
    <w:rsid w:val="00906850"/>
    <w:rsid w:val="00917AD7"/>
    <w:rsid w:val="009265AA"/>
    <w:rsid w:val="00942887"/>
    <w:rsid w:val="00945968"/>
    <w:rsid w:val="00946A09"/>
    <w:rsid w:val="00965058"/>
    <w:rsid w:val="00967610"/>
    <w:rsid w:val="009743E8"/>
    <w:rsid w:val="00982C42"/>
    <w:rsid w:val="009A3922"/>
    <w:rsid w:val="009A7771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18A2"/>
    <w:rsid w:val="00B252DB"/>
    <w:rsid w:val="00B427F9"/>
    <w:rsid w:val="00B5541E"/>
    <w:rsid w:val="00B56B2E"/>
    <w:rsid w:val="00B65915"/>
    <w:rsid w:val="00B93AF2"/>
    <w:rsid w:val="00BD7E45"/>
    <w:rsid w:val="00BF1F9A"/>
    <w:rsid w:val="00BF5FEB"/>
    <w:rsid w:val="00C013FA"/>
    <w:rsid w:val="00C03D23"/>
    <w:rsid w:val="00C15061"/>
    <w:rsid w:val="00C3554C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D03088"/>
    <w:rsid w:val="00D03985"/>
    <w:rsid w:val="00D054D8"/>
    <w:rsid w:val="00D21DA2"/>
    <w:rsid w:val="00D37AF7"/>
    <w:rsid w:val="00D55B0E"/>
    <w:rsid w:val="00D67D72"/>
    <w:rsid w:val="00D83F68"/>
    <w:rsid w:val="00D84907"/>
    <w:rsid w:val="00DA41C4"/>
    <w:rsid w:val="00DA68D2"/>
    <w:rsid w:val="00DB07C9"/>
    <w:rsid w:val="00DD35BD"/>
    <w:rsid w:val="00DD5F4F"/>
    <w:rsid w:val="00E01C9F"/>
    <w:rsid w:val="00E02F92"/>
    <w:rsid w:val="00E17E8B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4363D"/>
    <w:rsid w:val="00F4455E"/>
    <w:rsid w:val="00F512BB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2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icitacaopmnf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157</TotalTime>
  <Pages>11</Pages>
  <Words>2616</Words>
  <Characters>14130</Characters>
  <Application>Microsoft Office Word</Application>
  <DocSecurity>0</DocSecurity>
  <Lines>117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16713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Win10</cp:lastModifiedBy>
  <cp:revision>58</cp:revision>
  <cp:lastPrinted>2024-08-21T18:16:00Z</cp:lastPrinted>
  <dcterms:created xsi:type="dcterms:W3CDTF">2023-05-10T15:01:00Z</dcterms:created>
  <dcterms:modified xsi:type="dcterms:W3CDTF">2024-08-21T18:17:00Z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